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383" w:rsidRPr="005471B2" w:rsidRDefault="007E7383" w:rsidP="007E7383">
      <w:pPr>
        <w:jc w:val="center"/>
        <w:rPr>
          <w:rFonts w:ascii="Times New Roman" w:hAnsi="Times New Roman"/>
          <w:sz w:val="28"/>
          <w:szCs w:val="28"/>
        </w:rPr>
      </w:pPr>
      <w:r w:rsidRPr="005471B2">
        <w:rPr>
          <w:rFonts w:ascii="Times New Roman" w:hAnsi="Times New Roman"/>
          <w:b/>
          <w:sz w:val="28"/>
          <w:szCs w:val="28"/>
        </w:rPr>
        <w:t xml:space="preserve">Общая характеристика ситуации, проблемы, приоритеты, пути решения и ожидаемый результат при реализации подпрограммы «Организация временных рабочих мест для подростков» муниципальной программы «Развитие </w:t>
      </w:r>
      <w:r w:rsidR="00E26B04" w:rsidRPr="005471B2">
        <w:rPr>
          <w:rFonts w:ascii="Times New Roman" w:hAnsi="Times New Roman"/>
          <w:b/>
          <w:sz w:val="28"/>
          <w:szCs w:val="28"/>
        </w:rPr>
        <w:t xml:space="preserve">культуры и </w:t>
      </w:r>
      <w:r w:rsidRPr="005471B2">
        <w:rPr>
          <w:rFonts w:ascii="Times New Roman" w:hAnsi="Times New Roman"/>
          <w:b/>
          <w:sz w:val="28"/>
          <w:szCs w:val="28"/>
        </w:rPr>
        <w:t>молодёжной политики в Кингисеппском городском поселении».</w:t>
      </w:r>
    </w:p>
    <w:p w:rsidR="007E7383" w:rsidRPr="005471B2" w:rsidRDefault="007E7383" w:rsidP="00960B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71B2">
        <w:rPr>
          <w:rFonts w:ascii="Times New Roman" w:hAnsi="Times New Roman"/>
          <w:b/>
          <w:sz w:val="28"/>
          <w:szCs w:val="28"/>
        </w:rPr>
        <w:t>Общая характеристика</w:t>
      </w:r>
    </w:p>
    <w:p w:rsidR="00870A10" w:rsidRPr="005471B2" w:rsidRDefault="007E7383" w:rsidP="00960BD4">
      <w:pPr>
        <w:pStyle w:val="a3"/>
        <w:ind w:firstLine="567"/>
        <w:jc w:val="both"/>
      </w:pPr>
      <w:r w:rsidRPr="005471B2">
        <w:rPr>
          <w:rFonts w:ascii="Times New Roman" w:hAnsi="Times New Roman"/>
          <w:sz w:val="28"/>
          <w:szCs w:val="28"/>
        </w:rPr>
        <w:t>Организация временных рабочих мест для подростков – это социальная адаптация подростков, основанная на трудовых навыках, самоконтроле и ответственности. Желание молодых людей самостоятельно зарабатывать, благоустраивая родной город, нужно</w:t>
      </w:r>
      <w:r w:rsidR="00E26B04" w:rsidRPr="005471B2">
        <w:rPr>
          <w:rFonts w:ascii="Times New Roman" w:hAnsi="Times New Roman"/>
          <w:sz w:val="28"/>
          <w:szCs w:val="28"/>
        </w:rPr>
        <w:t xml:space="preserve"> поддерживать и поощрять.</w:t>
      </w:r>
      <w:r w:rsidR="00870A10" w:rsidRPr="005471B2">
        <w:t xml:space="preserve"> </w:t>
      </w:r>
    </w:p>
    <w:p w:rsidR="00870A10" w:rsidRPr="005471B2" w:rsidRDefault="00870A10" w:rsidP="00960BD4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5471B2">
        <w:rPr>
          <w:rFonts w:ascii="Times New Roman" w:hAnsi="Times New Roman"/>
          <w:sz w:val="28"/>
          <w:szCs w:val="28"/>
        </w:rPr>
        <w:t>Всег</w:t>
      </w:r>
      <w:r w:rsidR="009B37CE">
        <w:rPr>
          <w:rFonts w:ascii="Times New Roman" w:hAnsi="Times New Roman"/>
          <w:sz w:val="28"/>
          <w:szCs w:val="28"/>
        </w:rPr>
        <w:t>о за период с июня по август 2020</w:t>
      </w:r>
      <w:r w:rsidRPr="005471B2">
        <w:rPr>
          <w:rFonts w:ascii="Times New Roman" w:hAnsi="Times New Roman"/>
          <w:sz w:val="28"/>
          <w:szCs w:val="28"/>
        </w:rPr>
        <w:t xml:space="preserve"> года трудоустроено </w:t>
      </w:r>
      <w:r w:rsidR="009B37CE">
        <w:rPr>
          <w:rFonts w:ascii="Times New Roman" w:hAnsi="Times New Roman"/>
          <w:sz w:val="28"/>
          <w:szCs w:val="28"/>
        </w:rPr>
        <w:t>260</w:t>
      </w:r>
      <w:r w:rsidRPr="005471B2">
        <w:rPr>
          <w:rFonts w:ascii="Times New Roman" w:hAnsi="Times New Roman"/>
          <w:sz w:val="28"/>
          <w:szCs w:val="28"/>
        </w:rPr>
        <w:t xml:space="preserve"> подростка.</w:t>
      </w:r>
    </w:p>
    <w:p w:rsidR="007E7383" w:rsidRPr="005471B2" w:rsidRDefault="00870A10" w:rsidP="00960BD4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5471B2">
        <w:rPr>
          <w:rFonts w:ascii="Times New Roman" w:hAnsi="Times New Roman"/>
          <w:sz w:val="28"/>
          <w:szCs w:val="28"/>
        </w:rPr>
        <w:t>В трудовых бригадах подростки выполняли работу в должности: рабочий. Основные виды трудовой д</w:t>
      </w:r>
      <w:r w:rsidR="00A9283E" w:rsidRPr="005471B2">
        <w:rPr>
          <w:rFonts w:ascii="Times New Roman" w:hAnsi="Times New Roman"/>
          <w:sz w:val="28"/>
          <w:szCs w:val="28"/>
        </w:rPr>
        <w:t xml:space="preserve">еятельности в должности рабочий </w:t>
      </w:r>
      <w:r w:rsidRPr="005471B2">
        <w:rPr>
          <w:rFonts w:ascii="Times New Roman" w:hAnsi="Times New Roman"/>
          <w:sz w:val="28"/>
          <w:szCs w:val="28"/>
        </w:rPr>
        <w:t xml:space="preserve">это - благоустройство территории  парка «Романовка», работа на приусадебном участке МБУ ДОД «Центр внешкольной работы», берегов реки Луги в границах поселения; рабочие — благоустройство прилегающих территорий учреждения, внутренний работы по уборке помещений («Кингисеппский краеведческий музей», </w:t>
      </w:r>
      <w:r w:rsidR="00A9283E" w:rsidRPr="005471B2">
        <w:rPr>
          <w:rFonts w:ascii="Times New Roman" w:hAnsi="Times New Roman"/>
          <w:sz w:val="28"/>
          <w:szCs w:val="28"/>
        </w:rPr>
        <w:t>МБУК «ККДК», Кингисеппская ЦГБ)</w:t>
      </w:r>
      <w:r w:rsidRPr="005471B2">
        <w:rPr>
          <w:rFonts w:ascii="Times New Roman" w:hAnsi="Times New Roman"/>
          <w:sz w:val="28"/>
          <w:szCs w:val="28"/>
        </w:rPr>
        <w:t>.</w:t>
      </w:r>
    </w:p>
    <w:p w:rsidR="00960BD4" w:rsidRPr="005471B2" w:rsidRDefault="00960BD4" w:rsidP="00960BD4">
      <w:pPr>
        <w:pStyle w:val="a3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7E7383" w:rsidRPr="005471B2" w:rsidRDefault="007E7383" w:rsidP="00960BD4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471B2">
        <w:rPr>
          <w:rFonts w:ascii="Times New Roman" w:hAnsi="Times New Roman"/>
          <w:b/>
          <w:sz w:val="28"/>
          <w:szCs w:val="28"/>
        </w:rPr>
        <w:t>Проблемы</w:t>
      </w:r>
    </w:p>
    <w:p w:rsidR="007E7383" w:rsidRPr="005471B2" w:rsidRDefault="007E7383" w:rsidP="007E738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471B2">
        <w:rPr>
          <w:rFonts w:ascii="Times New Roman" w:hAnsi="Times New Roman"/>
          <w:sz w:val="28"/>
          <w:szCs w:val="28"/>
        </w:rPr>
        <w:t xml:space="preserve">При организации занятости в Кингисеппе учитываются различные категории – малообеспеченные семьи, подростки с ограниченными возможностями. Особое внимание уделяется подросткам из группы риска – безнадзорным, состоящим на учете по месту учебы или в ОВД, из неполных или многодетных семей – занятость которых является лучшей формой первичной профилактики правонарушений. </w:t>
      </w:r>
    </w:p>
    <w:p w:rsidR="00870A10" w:rsidRPr="005471B2" w:rsidRDefault="00870A10" w:rsidP="00960BD4">
      <w:pPr>
        <w:pStyle w:val="a3"/>
        <w:rPr>
          <w:rFonts w:ascii="Times New Roman" w:hAnsi="Times New Roman"/>
          <w:sz w:val="20"/>
          <w:szCs w:val="20"/>
        </w:rPr>
      </w:pPr>
    </w:p>
    <w:p w:rsidR="00552329" w:rsidRPr="005471B2" w:rsidRDefault="00552329" w:rsidP="00960BD4">
      <w:pPr>
        <w:pStyle w:val="a3"/>
        <w:rPr>
          <w:rFonts w:ascii="Times New Roman" w:hAnsi="Times New Roman"/>
          <w:sz w:val="20"/>
          <w:szCs w:val="20"/>
        </w:rPr>
      </w:pPr>
    </w:p>
    <w:p w:rsidR="007E7383" w:rsidRPr="005471B2" w:rsidRDefault="007E7383" w:rsidP="00960BD4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471B2">
        <w:rPr>
          <w:rFonts w:ascii="Times New Roman" w:hAnsi="Times New Roman"/>
          <w:b/>
          <w:sz w:val="28"/>
          <w:szCs w:val="28"/>
        </w:rPr>
        <w:t>Приоритеты</w:t>
      </w:r>
    </w:p>
    <w:p w:rsidR="007E7383" w:rsidRPr="005471B2" w:rsidRDefault="007E7383" w:rsidP="007E738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471B2">
        <w:rPr>
          <w:rFonts w:ascii="Times New Roman" w:hAnsi="Times New Roman"/>
          <w:sz w:val="28"/>
          <w:szCs w:val="28"/>
        </w:rPr>
        <w:t>Направления трудовой деятельности разнообразны и являются в некоторых случаях профессиональной ориентацией (работа в музее, библиотеке, домах культуры). Отдельную нишу занимает работа с несовершеннолетними, относящимися к группе социального риска. Успешно был осуществлен опыт по выделению мест для работы подростков и молодежи, находящихся в трудной жизненной ситуации, а также лиц, состоящих на учете у субъект</w:t>
      </w:r>
      <w:r w:rsidR="00870A10" w:rsidRPr="005471B2">
        <w:rPr>
          <w:rFonts w:ascii="Times New Roman" w:hAnsi="Times New Roman"/>
          <w:sz w:val="28"/>
          <w:szCs w:val="28"/>
        </w:rPr>
        <w:t xml:space="preserve">ов профилактики правонарушений. </w:t>
      </w:r>
    </w:p>
    <w:p w:rsidR="007E7383" w:rsidRPr="005471B2" w:rsidRDefault="007E7383" w:rsidP="00552329">
      <w:pPr>
        <w:pStyle w:val="a3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7E7383" w:rsidRPr="005471B2" w:rsidRDefault="007E7383" w:rsidP="00960BD4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471B2">
        <w:rPr>
          <w:rFonts w:ascii="Times New Roman" w:hAnsi="Times New Roman"/>
          <w:b/>
          <w:sz w:val="28"/>
          <w:szCs w:val="28"/>
        </w:rPr>
        <w:t>Решение и результат</w:t>
      </w:r>
    </w:p>
    <w:p w:rsidR="007E7383" w:rsidRPr="005471B2" w:rsidRDefault="007E7383" w:rsidP="007E738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471B2">
        <w:rPr>
          <w:rFonts w:ascii="Times New Roman" w:hAnsi="Times New Roman"/>
          <w:sz w:val="28"/>
          <w:szCs w:val="28"/>
        </w:rPr>
        <w:t xml:space="preserve">Эффективность реализации Подпрограммы и использования выделенных средств будет обеспечена за счет: </w:t>
      </w:r>
    </w:p>
    <w:p w:rsidR="007E7383" w:rsidRPr="005471B2" w:rsidRDefault="007E7383" w:rsidP="007E7383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71B2">
        <w:rPr>
          <w:rFonts w:ascii="Times New Roman" w:hAnsi="Times New Roman"/>
          <w:sz w:val="28"/>
          <w:szCs w:val="28"/>
        </w:rPr>
        <w:t>использование бюджетных средств, исключая возможности нецелевого использования бюджетных средств;</w:t>
      </w:r>
    </w:p>
    <w:p w:rsidR="007E7383" w:rsidRPr="005471B2" w:rsidRDefault="007E7383" w:rsidP="007E7383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71B2">
        <w:rPr>
          <w:rFonts w:ascii="Times New Roman" w:hAnsi="Times New Roman"/>
          <w:sz w:val="28"/>
          <w:szCs w:val="28"/>
        </w:rPr>
        <w:t>регулирования порядка расчета размера оплаты работ, подросткам.</w:t>
      </w:r>
    </w:p>
    <w:p w:rsidR="007E7383" w:rsidRPr="005471B2" w:rsidRDefault="007E7383" w:rsidP="007E738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471B2">
        <w:rPr>
          <w:rFonts w:ascii="Times New Roman" w:hAnsi="Times New Roman"/>
          <w:sz w:val="28"/>
          <w:szCs w:val="28"/>
        </w:rPr>
        <w:t>Оценка эффективности реализации мероприятий Подпрограммы будет осуществляться по следующим показателям:</w:t>
      </w:r>
    </w:p>
    <w:p w:rsidR="007E7383" w:rsidRPr="005471B2" w:rsidRDefault="007E7383" w:rsidP="007E7383">
      <w:pPr>
        <w:pStyle w:val="a3"/>
        <w:numPr>
          <w:ilvl w:val="0"/>
          <w:numId w:val="2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71B2">
        <w:rPr>
          <w:rFonts w:ascii="Times New Roman" w:hAnsi="Times New Roman"/>
          <w:sz w:val="28"/>
          <w:szCs w:val="28"/>
        </w:rPr>
        <w:lastRenderedPageBreak/>
        <w:t>количество созданных временных рабочих мест;</w:t>
      </w:r>
    </w:p>
    <w:p w:rsidR="007E7383" w:rsidRPr="005471B2" w:rsidRDefault="007E7383" w:rsidP="007E7383">
      <w:pPr>
        <w:pStyle w:val="a3"/>
        <w:numPr>
          <w:ilvl w:val="0"/>
          <w:numId w:val="2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71B2">
        <w:rPr>
          <w:rFonts w:ascii="Times New Roman" w:hAnsi="Times New Roman"/>
          <w:sz w:val="28"/>
          <w:szCs w:val="28"/>
        </w:rPr>
        <w:t xml:space="preserve">количество подростков, обратившихся по вопросу временного трудоустройства; </w:t>
      </w:r>
    </w:p>
    <w:p w:rsidR="007E7383" w:rsidRPr="005471B2" w:rsidRDefault="007E7383" w:rsidP="007E7383">
      <w:pPr>
        <w:pStyle w:val="a3"/>
        <w:numPr>
          <w:ilvl w:val="0"/>
          <w:numId w:val="2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71B2">
        <w:rPr>
          <w:rFonts w:ascii="Times New Roman" w:hAnsi="Times New Roman"/>
          <w:sz w:val="28"/>
          <w:szCs w:val="28"/>
        </w:rPr>
        <w:t xml:space="preserve">размер средств, предусмотренных на организацию временных рабочих мест для детей, находящихся в трудной жизненной ситуации; </w:t>
      </w:r>
    </w:p>
    <w:p w:rsidR="007E7383" w:rsidRPr="005471B2" w:rsidRDefault="007E7383" w:rsidP="007E7383">
      <w:pPr>
        <w:pStyle w:val="a3"/>
        <w:numPr>
          <w:ilvl w:val="0"/>
          <w:numId w:val="2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71B2">
        <w:rPr>
          <w:rFonts w:ascii="Times New Roman" w:hAnsi="Times New Roman"/>
          <w:sz w:val="28"/>
          <w:szCs w:val="28"/>
        </w:rPr>
        <w:t>размер средств, израсходованных на организацию временных рабочих мест для детей, находящихся в трудной жизненной ситуации;</w:t>
      </w:r>
    </w:p>
    <w:p w:rsidR="007E7383" w:rsidRPr="005471B2" w:rsidRDefault="007E7383" w:rsidP="007E7383">
      <w:pPr>
        <w:pStyle w:val="a3"/>
        <w:numPr>
          <w:ilvl w:val="0"/>
          <w:numId w:val="2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71B2">
        <w:rPr>
          <w:rFonts w:ascii="Times New Roman" w:hAnsi="Times New Roman"/>
          <w:sz w:val="28"/>
          <w:szCs w:val="28"/>
        </w:rPr>
        <w:t>количество направлений временной занятости;</w:t>
      </w:r>
    </w:p>
    <w:p w:rsidR="007E7383" w:rsidRPr="005471B2" w:rsidRDefault="007E7383" w:rsidP="007E7383">
      <w:pPr>
        <w:pStyle w:val="a3"/>
        <w:numPr>
          <w:ilvl w:val="0"/>
          <w:numId w:val="2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71B2">
        <w:rPr>
          <w:rFonts w:ascii="Times New Roman" w:hAnsi="Times New Roman"/>
          <w:sz w:val="28"/>
          <w:szCs w:val="28"/>
        </w:rPr>
        <w:t>количество учреждений, организаций и предприятий, участвовавших в организации временных работ для детей, находящихся в трудной жизненной ситуации.</w:t>
      </w:r>
    </w:p>
    <w:p w:rsidR="007E7383" w:rsidRPr="005471B2" w:rsidRDefault="007E7383" w:rsidP="007E738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471B2">
        <w:rPr>
          <w:rFonts w:ascii="Times New Roman" w:hAnsi="Times New Roman"/>
          <w:sz w:val="28"/>
          <w:szCs w:val="28"/>
        </w:rPr>
        <w:t>Успешное выполнение мероприятий Подпрограммы позволит обеспечить:</w:t>
      </w:r>
    </w:p>
    <w:p w:rsidR="007E7383" w:rsidRPr="005471B2" w:rsidRDefault="007E7383" w:rsidP="007E7383">
      <w:pPr>
        <w:pStyle w:val="a3"/>
        <w:numPr>
          <w:ilvl w:val="0"/>
          <w:numId w:val="3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71B2">
        <w:rPr>
          <w:rFonts w:ascii="Times New Roman" w:hAnsi="Times New Roman"/>
          <w:sz w:val="28"/>
          <w:szCs w:val="28"/>
        </w:rPr>
        <w:t>создание условий для социализации подростков и молодежи;</w:t>
      </w:r>
    </w:p>
    <w:p w:rsidR="00BC2407" w:rsidRPr="005471B2" w:rsidRDefault="007E7383" w:rsidP="00960BD4">
      <w:pPr>
        <w:pStyle w:val="a3"/>
        <w:numPr>
          <w:ilvl w:val="0"/>
          <w:numId w:val="3"/>
        </w:numPr>
        <w:suppressAutoHyphens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71B2">
        <w:rPr>
          <w:rFonts w:ascii="Times New Roman" w:hAnsi="Times New Roman"/>
          <w:sz w:val="28"/>
          <w:szCs w:val="28"/>
        </w:rPr>
        <w:t>привлечение подростков и молодежи к активной и позитивной деятельности.</w:t>
      </w:r>
      <w:bookmarkStart w:id="0" w:name="_GoBack"/>
      <w:bookmarkEnd w:id="0"/>
    </w:p>
    <w:sectPr w:rsidR="00BC2407" w:rsidRPr="005471B2" w:rsidSect="005900E7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sz w:val="28"/>
        <w:szCs w:val="28"/>
      </w:rPr>
    </w:lvl>
  </w:abstractNum>
  <w:abstractNum w:abstractNumId="1">
    <w:nsid w:val="00000003"/>
    <w:multiLevelType w:val="singleLevel"/>
    <w:tmpl w:val="00000003"/>
    <w:name w:val="WW8Num2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2">
    <w:nsid w:val="00000004"/>
    <w:multiLevelType w:val="singleLevel"/>
    <w:tmpl w:val="00000004"/>
    <w:name w:val="WW8Num3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383"/>
    <w:rsid w:val="00006559"/>
    <w:rsid w:val="0000686F"/>
    <w:rsid w:val="00010CFC"/>
    <w:rsid w:val="0001143B"/>
    <w:rsid w:val="00012B00"/>
    <w:rsid w:val="00021B17"/>
    <w:rsid w:val="00031D5D"/>
    <w:rsid w:val="00033A08"/>
    <w:rsid w:val="00036DDE"/>
    <w:rsid w:val="00042F54"/>
    <w:rsid w:val="00044736"/>
    <w:rsid w:val="00044FFE"/>
    <w:rsid w:val="00045076"/>
    <w:rsid w:val="00045AD9"/>
    <w:rsid w:val="00051313"/>
    <w:rsid w:val="00051BD0"/>
    <w:rsid w:val="00056776"/>
    <w:rsid w:val="00060C76"/>
    <w:rsid w:val="000647A6"/>
    <w:rsid w:val="000727D3"/>
    <w:rsid w:val="0007416D"/>
    <w:rsid w:val="00075EA6"/>
    <w:rsid w:val="000772C9"/>
    <w:rsid w:val="00080237"/>
    <w:rsid w:val="00086ABD"/>
    <w:rsid w:val="00091A4C"/>
    <w:rsid w:val="00091DE0"/>
    <w:rsid w:val="00092061"/>
    <w:rsid w:val="000920FF"/>
    <w:rsid w:val="00096433"/>
    <w:rsid w:val="000A0C79"/>
    <w:rsid w:val="000A1748"/>
    <w:rsid w:val="000A28D7"/>
    <w:rsid w:val="000A7145"/>
    <w:rsid w:val="000A7733"/>
    <w:rsid w:val="000B2303"/>
    <w:rsid w:val="000C024F"/>
    <w:rsid w:val="000C190F"/>
    <w:rsid w:val="000C7ABA"/>
    <w:rsid w:val="000D2901"/>
    <w:rsid w:val="000D3E0F"/>
    <w:rsid w:val="000D6E7B"/>
    <w:rsid w:val="000E2353"/>
    <w:rsid w:val="000E255D"/>
    <w:rsid w:val="000E6992"/>
    <w:rsid w:val="000F1636"/>
    <w:rsid w:val="001009C8"/>
    <w:rsid w:val="00110B2D"/>
    <w:rsid w:val="00111BBB"/>
    <w:rsid w:val="00114831"/>
    <w:rsid w:val="0012106E"/>
    <w:rsid w:val="001306D7"/>
    <w:rsid w:val="00130D0E"/>
    <w:rsid w:val="001332AB"/>
    <w:rsid w:val="0013581F"/>
    <w:rsid w:val="0013684C"/>
    <w:rsid w:val="00136ADC"/>
    <w:rsid w:val="00143A57"/>
    <w:rsid w:val="00150760"/>
    <w:rsid w:val="001540F4"/>
    <w:rsid w:val="001621EE"/>
    <w:rsid w:val="001623DF"/>
    <w:rsid w:val="00165CFD"/>
    <w:rsid w:val="0016793F"/>
    <w:rsid w:val="00171F25"/>
    <w:rsid w:val="00177A1E"/>
    <w:rsid w:val="00183308"/>
    <w:rsid w:val="00190354"/>
    <w:rsid w:val="00197FFD"/>
    <w:rsid w:val="001A02AE"/>
    <w:rsid w:val="001A03D2"/>
    <w:rsid w:val="001A0D98"/>
    <w:rsid w:val="001A62DC"/>
    <w:rsid w:val="001A6395"/>
    <w:rsid w:val="001A76C0"/>
    <w:rsid w:val="001B6BDA"/>
    <w:rsid w:val="001C25B3"/>
    <w:rsid w:val="001C46E6"/>
    <w:rsid w:val="001D23C9"/>
    <w:rsid w:val="001E088C"/>
    <w:rsid w:val="001E42F1"/>
    <w:rsid w:val="001E5A57"/>
    <w:rsid w:val="001E5DEF"/>
    <w:rsid w:val="001E60F1"/>
    <w:rsid w:val="001E6141"/>
    <w:rsid w:val="001F3D58"/>
    <w:rsid w:val="001F6FDB"/>
    <w:rsid w:val="002011C0"/>
    <w:rsid w:val="002013AD"/>
    <w:rsid w:val="00201817"/>
    <w:rsid w:val="00206E7E"/>
    <w:rsid w:val="002100E6"/>
    <w:rsid w:val="00217F95"/>
    <w:rsid w:val="00220FC1"/>
    <w:rsid w:val="00221079"/>
    <w:rsid w:val="00223383"/>
    <w:rsid w:val="002368A8"/>
    <w:rsid w:val="00236A83"/>
    <w:rsid w:val="0024132A"/>
    <w:rsid w:val="00246B80"/>
    <w:rsid w:val="0024770E"/>
    <w:rsid w:val="00260A2E"/>
    <w:rsid w:val="00262CF1"/>
    <w:rsid w:val="00263AED"/>
    <w:rsid w:val="0026419B"/>
    <w:rsid w:val="002671E7"/>
    <w:rsid w:val="00271868"/>
    <w:rsid w:val="00274E93"/>
    <w:rsid w:val="00275B51"/>
    <w:rsid w:val="002770E6"/>
    <w:rsid w:val="00291567"/>
    <w:rsid w:val="00291FC4"/>
    <w:rsid w:val="00296DD6"/>
    <w:rsid w:val="002A4A9C"/>
    <w:rsid w:val="002A79FD"/>
    <w:rsid w:val="002B0BB1"/>
    <w:rsid w:val="002C3F2E"/>
    <w:rsid w:val="002C5058"/>
    <w:rsid w:val="002C5F71"/>
    <w:rsid w:val="002D01D3"/>
    <w:rsid w:val="002D1C0B"/>
    <w:rsid w:val="002D244A"/>
    <w:rsid w:val="002D5439"/>
    <w:rsid w:val="002E189A"/>
    <w:rsid w:val="002E37E1"/>
    <w:rsid w:val="002E3BFD"/>
    <w:rsid w:val="002E4513"/>
    <w:rsid w:val="002F55AD"/>
    <w:rsid w:val="002F6503"/>
    <w:rsid w:val="002F6F81"/>
    <w:rsid w:val="002F7EE0"/>
    <w:rsid w:val="00301E5C"/>
    <w:rsid w:val="003045F0"/>
    <w:rsid w:val="00311068"/>
    <w:rsid w:val="003112CD"/>
    <w:rsid w:val="00311BAF"/>
    <w:rsid w:val="0031452D"/>
    <w:rsid w:val="00322320"/>
    <w:rsid w:val="00324473"/>
    <w:rsid w:val="003251EC"/>
    <w:rsid w:val="0032608C"/>
    <w:rsid w:val="003276F2"/>
    <w:rsid w:val="00331850"/>
    <w:rsid w:val="003325AD"/>
    <w:rsid w:val="003358FB"/>
    <w:rsid w:val="003373A8"/>
    <w:rsid w:val="0034187E"/>
    <w:rsid w:val="00346051"/>
    <w:rsid w:val="00347161"/>
    <w:rsid w:val="00353BF6"/>
    <w:rsid w:val="00354A42"/>
    <w:rsid w:val="00356479"/>
    <w:rsid w:val="00357C88"/>
    <w:rsid w:val="00361590"/>
    <w:rsid w:val="0036765F"/>
    <w:rsid w:val="00370A21"/>
    <w:rsid w:val="00372B99"/>
    <w:rsid w:val="00372F8C"/>
    <w:rsid w:val="00373852"/>
    <w:rsid w:val="00376213"/>
    <w:rsid w:val="0039147B"/>
    <w:rsid w:val="00391873"/>
    <w:rsid w:val="003919E5"/>
    <w:rsid w:val="00391CE3"/>
    <w:rsid w:val="00393C9F"/>
    <w:rsid w:val="0039540C"/>
    <w:rsid w:val="003A2AFE"/>
    <w:rsid w:val="003B16B6"/>
    <w:rsid w:val="003C23DC"/>
    <w:rsid w:val="003C2EB0"/>
    <w:rsid w:val="003C5E3C"/>
    <w:rsid w:val="003D3D9D"/>
    <w:rsid w:val="003D6BD1"/>
    <w:rsid w:val="003D7983"/>
    <w:rsid w:val="003D7B20"/>
    <w:rsid w:val="003E301C"/>
    <w:rsid w:val="003F02FC"/>
    <w:rsid w:val="00401996"/>
    <w:rsid w:val="004046E5"/>
    <w:rsid w:val="004078FB"/>
    <w:rsid w:val="00411809"/>
    <w:rsid w:val="00412234"/>
    <w:rsid w:val="0041450A"/>
    <w:rsid w:val="00414FF9"/>
    <w:rsid w:val="00416662"/>
    <w:rsid w:val="00416F13"/>
    <w:rsid w:val="00432D02"/>
    <w:rsid w:val="00434213"/>
    <w:rsid w:val="0044006C"/>
    <w:rsid w:val="00445AC1"/>
    <w:rsid w:val="00446CE5"/>
    <w:rsid w:val="004500BB"/>
    <w:rsid w:val="00453297"/>
    <w:rsid w:val="004539C3"/>
    <w:rsid w:val="00456904"/>
    <w:rsid w:val="00456C27"/>
    <w:rsid w:val="00461A92"/>
    <w:rsid w:val="00466BA2"/>
    <w:rsid w:val="004678AA"/>
    <w:rsid w:val="004759D1"/>
    <w:rsid w:val="00480C79"/>
    <w:rsid w:val="00485AA6"/>
    <w:rsid w:val="00490327"/>
    <w:rsid w:val="00491F7C"/>
    <w:rsid w:val="00493C4B"/>
    <w:rsid w:val="0049422D"/>
    <w:rsid w:val="00496A16"/>
    <w:rsid w:val="004B248C"/>
    <w:rsid w:val="004B314D"/>
    <w:rsid w:val="004B3212"/>
    <w:rsid w:val="004B72D0"/>
    <w:rsid w:val="004C1070"/>
    <w:rsid w:val="004C1F32"/>
    <w:rsid w:val="004C7254"/>
    <w:rsid w:val="004D2780"/>
    <w:rsid w:val="004D4A71"/>
    <w:rsid w:val="004D614C"/>
    <w:rsid w:val="004E1062"/>
    <w:rsid w:val="004E24A9"/>
    <w:rsid w:val="004E2F7D"/>
    <w:rsid w:val="004E76CE"/>
    <w:rsid w:val="0050579E"/>
    <w:rsid w:val="00505ECB"/>
    <w:rsid w:val="00506D67"/>
    <w:rsid w:val="005070D9"/>
    <w:rsid w:val="0051291B"/>
    <w:rsid w:val="005135F1"/>
    <w:rsid w:val="00513672"/>
    <w:rsid w:val="00521786"/>
    <w:rsid w:val="00526891"/>
    <w:rsid w:val="00527B2B"/>
    <w:rsid w:val="0053061C"/>
    <w:rsid w:val="00532469"/>
    <w:rsid w:val="00536937"/>
    <w:rsid w:val="00546DB4"/>
    <w:rsid w:val="005471B2"/>
    <w:rsid w:val="005500F5"/>
    <w:rsid w:val="00550FD9"/>
    <w:rsid w:val="00552329"/>
    <w:rsid w:val="00555A80"/>
    <w:rsid w:val="00556D69"/>
    <w:rsid w:val="005577DF"/>
    <w:rsid w:val="00560722"/>
    <w:rsid w:val="00565FAE"/>
    <w:rsid w:val="005675E3"/>
    <w:rsid w:val="00571343"/>
    <w:rsid w:val="0057297B"/>
    <w:rsid w:val="00574533"/>
    <w:rsid w:val="005841E1"/>
    <w:rsid w:val="005900E7"/>
    <w:rsid w:val="005929C6"/>
    <w:rsid w:val="00592D8B"/>
    <w:rsid w:val="00594D0D"/>
    <w:rsid w:val="0059724B"/>
    <w:rsid w:val="005A44AE"/>
    <w:rsid w:val="005A5313"/>
    <w:rsid w:val="005B02C9"/>
    <w:rsid w:val="005B1EC8"/>
    <w:rsid w:val="005B3F85"/>
    <w:rsid w:val="005C24A3"/>
    <w:rsid w:val="005C4E3C"/>
    <w:rsid w:val="005C7596"/>
    <w:rsid w:val="005D2945"/>
    <w:rsid w:val="005D3536"/>
    <w:rsid w:val="005D3A74"/>
    <w:rsid w:val="005D66C8"/>
    <w:rsid w:val="005D6AD8"/>
    <w:rsid w:val="005E0BCA"/>
    <w:rsid w:val="005E44D3"/>
    <w:rsid w:val="005E45C9"/>
    <w:rsid w:val="005E4E66"/>
    <w:rsid w:val="005E5181"/>
    <w:rsid w:val="005F03F4"/>
    <w:rsid w:val="005F46F6"/>
    <w:rsid w:val="005F6B89"/>
    <w:rsid w:val="006008DE"/>
    <w:rsid w:val="00602A3D"/>
    <w:rsid w:val="00602A8A"/>
    <w:rsid w:val="0060454B"/>
    <w:rsid w:val="00604651"/>
    <w:rsid w:val="00604D44"/>
    <w:rsid w:val="0061335E"/>
    <w:rsid w:val="00620F44"/>
    <w:rsid w:val="006249FB"/>
    <w:rsid w:val="00624CDE"/>
    <w:rsid w:val="006268BE"/>
    <w:rsid w:val="00631DE4"/>
    <w:rsid w:val="00633088"/>
    <w:rsid w:val="006343FF"/>
    <w:rsid w:val="00634EA5"/>
    <w:rsid w:val="00637AA0"/>
    <w:rsid w:val="00642E26"/>
    <w:rsid w:val="0064502D"/>
    <w:rsid w:val="00650BE0"/>
    <w:rsid w:val="00650C3D"/>
    <w:rsid w:val="006534CD"/>
    <w:rsid w:val="00664D60"/>
    <w:rsid w:val="00664DFD"/>
    <w:rsid w:val="006677D7"/>
    <w:rsid w:val="00671D2B"/>
    <w:rsid w:val="00672E0B"/>
    <w:rsid w:val="00673974"/>
    <w:rsid w:val="006741F3"/>
    <w:rsid w:val="0067447F"/>
    <w:rsid w:val="0067717B"/>
    <w:rsid w:val="006772A3"/>
    <w:rsid w:val="00680035"/>
    <w:rsid w:val="006911F9"/>
    <w:rsid w:val="00691819"/>
    <w:rsid w:val="006A0DE4"/>
    <w:rsid w:val="006B44BC"/>
    <w:rsid w:val="006B6181"/>
    <w:rsid w:val="006C1637"/>
    <w:rsid w:val="006C3820"/>
    <w:rsid w:val="006D2841"/>
    <w:rsid w:val="006D2C39"/>
    <w:rsid w:val="006D5E3C"/>
    <w:rsid w:val="006D678E"/>
    <w:rsid w:val="006E60A7"/>
    <w:rsid w:val="006F2CE0"/>
    <w:rsid w:val="006F3BC0"/>
    <w:rsid w:val="006F76F9"/>
    <w:rsid w:val="00703ECA"/>
    <w:rsid w:val="00704EC8"/>
    <w:rsid w:val="007058EE"/>
    <w:rsid w:val="007077AA"/>
    <w:rsid w:val="00711076"/>
    <w:rsid w:val="00713C3D"/>
    <w:rsid w:val="00716CC3"/>
    <w:rsid w:val="00722A7D"/>
    <w:rsid w:val="00727374"/>
    <w:rsid w:val="00731B0F"/>
    <w:rsid w:val="00731CC3"/>
    <w:rsid w:val="007337FE"/>
    <w:rsid w:val="00733D1A"/>
    <w:rsid w:val="0076279D"/>
    <w:rsid w:val="00762A9D"/>
    <w:rsid w:val="00763108"/>
    <w:rsid w:val="00771CCD"/>
    <w:rsid w:val="0077478C"/>
    <w:rsid w:val="007765A2"/>
    <w:rsid w:val="00782865"/>
    <w:rsid w:val="00786AB0"/>
    <w:rsid w:val="00790DA4"/>
    <w:rsid w:val="0079164B"/>
    <w:rsid w:val="007961C7"/>
    <w:rsid w:val="007A2688"/>
    <w:rsid w:val="007A531F"/>
    <w:rsid w:val="007B0C08"/>
    <w:rsid w:val="007B43B2"/>
    <w:rsid w:val="007C5F6F"/>
    <w:rsid w:val="007C672D"/>
    <w:rsid w:val="007E0800"/>
    <w:rsid w:val="007E309D"/>
    <w:rsid w:val="007E57ED"/>
    <w:rsid w:val="007E5BCC"/>
    <w:rsid w:val="007E70E9"/>
    <w:rsid w:val="007E7383"/>
    <w:rsid w:val="007F09B2"/>
    <w:rsid w:val="007F1164"/>
    <w:rsid w:val="007F1389"/>
    <w:rsid w:val="007F4539"/>
    <w:rsid w:val="007F6C78"/>
    <w:rsid w:val="00800ACA"/>
    <w:rsid w:val="00801EC0"/>
    <w:rsid w:val="00803B89"/>
    <w:rsid w:val="008078A9"/>
    <w:rsid w:val="00810050"/>
    <w:rsid w:val="008104CF"/>
    <w:rsid w:val="00811E76"/>
    <w:rsid w:val="00812C15"/>
    <w:rsid w:val="00820637"/>
    <w:rsid w:val="00825274"/>
    <w:rsid w:val="008319F6"/>
    <w:rsid w:val="0083454F"/>
    <w:rsid w:val="00836DD4"/>
    <w:rsid w:val="0084084A"/>
    <w:rsid w:val="00842F35"/>
    <w:rsid w:val="00843B53"/>
    <w:rsid w:val="00843BE7"/>
    <w:rsid w:val="00846182"/>
    <w:rsid w:val="008470DE"/>
    <w:rsid w:val="00847BD7"/>
    <w:rsid w:val="0085059F"/>
    <w:rsid w:val="00851968"/>
    <w:rsid w:val="008520B9"/>
    <w:rsid w:val="00853F67"/>
    <w:rsid w:val="00856091"/>
    <w:rsid w:val="00861EF2"/>
    <w:rsid w:val="008629CE"/>
    <w:rsid w:val="00870A10"/>
    <w:rsid w:val="00885BF5"/>
    <w:rsid w:val="0089188E"/>
    <w:rsid w:val="00895EB6"/>
    <w:rsid w:val="008A289E"/>
    <w:rsid w:val="008A4FE0"/>
    <w:rsid w:val="008A587E"/>
    <w:rsid w:val="008B090D"/>
    <w:rsid w:val="008B0BDB"/>
    <w:rsid w:val="008B3EE7"/>
    <w:rsid w:val="008B5E6F"/>
    <w:rsid w:val="008B6B20"/>
    <w:rsid w:val="008B74E7"/>
    <w:rsid w:val="008C1ED0"/>
    <w:rsid w:val="008C3151"/>
    <w:rsid w:val="008C546B"/>
    <w:rsid w:val="008C5C56"/>
    <w:rsid w:val="008D024F"/>
    <w:rsid w:val="008D5950"/>
    <w:rsid w:val="008D71D8"/>
    <w:rsid w:val="008E0765"/>
    <w:rsid w:val="008E3949"/>
    <w:rsid w:val="008E59F3"/>
    <w:rsid w:val="008E5FAE"/>
    <w:rsid w:val="008F0FED"/>
    <w:rsid w:val="00910BF4"/>
    <w:rsid w:val="0091260B"/>
    <w:rsid w:val="009129C9"/>
    <w:rsid w:val="00913D4D"/>
    <w:rsid w:val="00921C0E"/>
    <w:rsid w:val="00925CE4"/>
    <w:rsid w:val="009275FF"/>
    <w:rsid w:val="00931D32"/>
    <w:rsid w:val="00934ED9"/>
    <w:rsid w:val="00935EF9"/>
    <w:rsid w:val="00941254"/>
    <w:rsid w:val="00942615"/>
    <w:rsid w:val="00946BDB"/>
    <w:rsid w:val="00946C07"/>
    <w:rsid w:val="009476E3"/>
    <w:rsid w:val="00957D4F"/>
    <w:rsid w:val="00960020"/>
    <w:rsid w:val="00960BD4"/>
    <w:rsid w:val="0096383A"/>
    <w:rsid w:val="00964164"/>
    <w:rsid w:val="00971F49"/>
    <w:rsid w:val="009728A3"/>
    <w:rsid w:val="009738C9"/>
    <w:rsid w:val="0098055F"/>
    <w:rsid w:val="00981DA1"/>
    <w:rsid w:val="00984242"/>
    <w:rsid w:val="009846D9"/>
    <w:rsid w:val="009A0D70"/>
    <w:rsid w:val="009A4988"/>
    <w:rsid w:val="009A517F"/>
    <w:rsid w:val="009A72BE"/>
    <w:rsid w:val="009B17E6"/>
    <w:rsid w:val="009B37CE"/>
    <w:rsid w:val="009C2BA8"/>
    <w:rsid w:val="009C35C3"/>
    <w:rsid w:val="009C5953"/>
    <w:rsid w:val="009C6535"/>
    <w:rsid w:val="009C70EE"/>
    <w:rsid w:val="009D451D"/>
    <w:rsid w:val="009E3ED5"/>
    <w:rsid w:val="009F3040"/>
    <w:rsid w:val="009F319A"/>
    <w:rsid w:val="009F60CB"/>
    <w:rsid w:val="009F646E"/>
    <w:rsid w:val="009F65BD"/>
    <w:rsid w:val="00A00732"/>
    <w:rsid w:val="00A01FD9"/>
    <w:rsid w:val="00A0405D"/>
    <w:rsid w:val="00A0541F"/>
    <w:rsid w:val="00A12FC9"/>
    <w:rsid w:val="00A1397A"/>
    <w:rsid w:val="00A154F6"/>
    <w:rsid w:val="00A17B27"/>
    <w:rsid w:val="00A20FF4"/>
    <w:rsid w:val="00A2619F"/>
    <w:rsid w:val="00A31D58"/>
    <w:rsid w:val="00A500D3"/>
    <w:rsid w:val="00A50302"/>
    <w:rsid w:val="00A505AB"/>
    <w:rsid w:val="00A51CA9"/>
    <w:rsid w:val="00A57A9B"/>
    <w:rsid w:val="00A72DCB"/>
    <w:rsid w:val="00A77910"/>
    <w:rsid w:val="00A82133"/>
    <w:rsid w:val="00A9283E"/>
    <w:rsid w:val="00A94438"/>
    <w:rsid w:val="00A94872"/>
    <w:rsid w:val="00A95A4F"/>
    <w:rsid w:val="00AA1A1B"/>
    <w:rsid w:val="00AA1D86"/>
    <w:rsid w:val="00AB2BAC"/>
    <w:rsid w:val="00AB39FA"/>
    <w:rsid w:val="00AB6A2A"/>
    <w:rsid w:val="00AB76D7"/>
    <w:rsid w:val="00AB793B"/>
    <w:rsid w:val="00AC3C21"/>
    <w:rsid w:val="00AC65B6"/>
    <w:rsid w:val="00AC6DC4"/>
    <w:rsid w:val="00AD379E"/>
    <w:rsid w:val="00AD3F57"/>
    <w:rsid w:val="00AE5099"/>
    <w:rsid w:val="00AF3625"/>
    <w:rsid w:val="00AF3CC5"/>
    <w:rsid w:val="00B02E34"/>
    <w:rsid w:val="00B0512F"/>
    <w:rsid w:val="00B11744"/>
    <w:rsid w:val="00B20ABA"/>
    <w:rsid w:val="00B222F7"/>
    <w:rsid w:val="00B24CDD"/>
    <w:rsid w:val="00B26AE3"/>
    <w:rsid w:val="00B333CF"/>
    <w:rsid w:val="00B3487D"/>
    <w:rsid w:val="00B45ADA"/>
    <w:rsid w:val="00B50590"/>
    <w:rsid w:val="00B5247B"/>
    <w:rsid w:val="00B61B94"/>
    <w:rsid w:val="00B62BD8"/>
    <w:rsid w:val="00B63270"/>
    <w:rsid w:val="00B65717"/>
    <w:rsid w:val="00B67200"/>
    <w:rsid w:val="00B713CB"/>
    <w:rsid w:val="00B7558D"/>
    <w:rsid w:val="00B80ECF"/>
    <w:rsid w:val="00B85058"/>
    <w:rsid w:val="00B9008C"/>
    <w:rsid w:val="00B91166"/>
    <w:rsid w:val="00B93416"/>
    <w:rsid w:val="00B9391F"/>
    <w:rsid w:val="00B960D1"/>
    <w:rsid w:val="00BA73A9"/>
    <w:rsid w:val="00BB0AA4"/>
    <w:rsid w:val="00BB685B"/>
    <w:rsid w:val="00BB796D"/>
    <w:rsid w:val="00BC1D3F"/>
    <w:rsid w:val="00BC2407"/>
    <w:rsid w:val="00BC55FA"/>
    <w:rsid w:val="00BD0B9A"/>
    <w:rsid w:val="00BD2A57"/>
    <w:rsid w:val="00BD3126"/>
    <w:rsid w:val="00BD79AE"/>
    <w:rsid w:val="00BF3016"/>
    <w:rsid w:val="00BF497C"/>
    <w:rsid w:val="00BF7E7D"/>
    <w:rsid w:val="00C0336E"/>
    <w:rsid w:val="00C035CE"/>
    <w:rsid w:val="00C05BDE"/>
    <w:rsid w:val="00C10FE1"/>
    <w:rsid w:val="00C11CFE"/>
    <w:rsid w:val="00C16C71"/>
    <w:rsid w:val="00C22734"/>
    <w:rsid w:val="00C2327A"/>
    <w:rsid w:val="00C26EAF"/>
    <w:rsid w:val="00C42CD0"/>
    <w:rsid w:val="00C5321C"/>
    <w:rsid w:val="00C532DF"/>
    <w:rsid w:val="00C54007"/>
    <w:rsid w:val="00C557E0"/>
    <w:rsid w:val="00C6074D"/>
    <w:rsid w:val="00C65460"/>
    <w:rsid w:val="00C65AA9"/>
    <w:rsid w:val="00C667FA"/>
    <w:rsid w:val="00C67CAB"/>
    <w:rsid w:val="00C903E3"/>
    <w:rsid w:val="00C935A9"/>
    <w:rsid w:val="00C9365B"/>
    <w:rsid w:val="00C93D23"/>
    <w:rsid w:val="00CA0541"/>
    <w:rsid w:val="00CA5AC6"/>
    <w:rsid w:val="00CA6CE3"/>
    <w:rsid w:val="00CB412A"/>
    <w:rsid w:val="00CB6181"/>
    <w:rsid w:val="00CC222E"/>
    <w:rsid w:val="00CC3D4B"/>
    <w:rsid w:val="00CD75F2"/>
    <w:rsid w:val="00CE0AAB"/>
    <w:rsid w:val="00CE3FEB"/>
    <w:rsid w:val="00CE7EB8"/>
    <w:rsid w:val="00CF21A3"/>
    <w:rsid w:val="00CF292F"/>
    <w:rsid w:val="00CF6CFA"/>
    <w:rsid w:val="00D003D5"/>
    <w:rsid w:val="00D050AB"/>
    <w:rsid w:val="00D14E04"/>
    <w:rsid w:val="00D150E7"/>
    <w:rsid w:val="00D233CD"/>
    <w:rsid w:val="00D27566"/>
    <w:rsid w:val="00D31620"/>
    <w:rsid w:val="00D32D3A"/>
    <w:rsid w:val="00D33B38"/>
    <w:rsid w:val="00D411C7"/>
    <w:rsid w:val="00D52D31"/>
    <w:rsid w:val="00D5301B"/>
    <w:rsid w:val="00D5664A"/>
    <w:rsid w:val="00D67784"/>
    <w:rsid w:val="00D74BD0"/>
    <w:rsid w:val="00D753F3"/>
    <w:rsid w:val="00D7541A"/>
    <w:rsid w:val="00D8146A"/>
    <w:rsid w:val="00D830D7"/>
    <w:rsid w:val="00D84DA0"/>
    <w:rsid w:val="00D86C49"/>
    <w:rsid w:val="00D90EA3"/>
    <w:rsid w:val="00D97FC0"/>
    <w:rsid w:val="00DA324C"/>
    <w:rsid w:val="00DA3977"/>
    <w:rsid w:val="00DA5E17"/>
    <w:rsid w:val="00DA5F16"/>
    <w:rsid w:val="00DA6B2F"/>
    <w:rsid w:val="00DA6E70"/>
    <w:rsid w:val="00DB038F"/>
    <w:rsid w:val="00DB2E11"/>
    <w:rsid w:val="00DB4F1A"/>
    <w:rsid w:val="00DB70BB"/>
    <w:rsid w:val="00DC3C63"/>
    <w:rsid w:val="00DC5DB8"/>
    <w:rsid w:val="00DC74EE"/>
    <w:rsid w:val="00DD12BB"/>
    <w:rsid w:val="00DD23CB"/>
    <w:rsid w:val="00DD3162"/>
    <w:rsid w:val="00DD6501"/>
    <w:rsid w:val="00DD6B84"/>
    <w:rsid w:val="00DE14C3"/>
    <w:rsid w:val="00DE25CF"/>
    <w:rsid w:val="00DE3ACE"/>
    <w:rsid w:val="00DE3DBA"/>
    <w:rsid w:val="00DE7F83"/>
    <w:rsid w:val="00DE7FE5"/>
    <w:rsid w:val="00DF0C6A"/>
    <w:rsid w:val="00DF1D5C"/>
    <w:rsid w:val="00DF28ED"/>
    <w:rsid w:val="00E02B83"/>
    <w:rsid w:val="00E0482A"/>
    <w:rsid w:val="00E11C40"/>
    <w:rsid w:val="00E13292"/>
    <w:rsid w:val="00E147F0"/>
    <w:rsid w:val="00E1549F"/>
    <w:rsid w:val="00E1780D"/>
    <w:rsid w:val="00E2022B"/>
    <w:rsid w:val="00E2088C"/>
    <w:rsid w:val="00E2191D"/>
    <w:rsid w:val="00E239F1"/>
    <w:rsid w:val="00E26B04"/>
    <w:rsid w:val="00E27BCE"/>
    <w:rsid w:val="00E335A9"/>
    <w:rsid w:val="00E36DF3"/>
    <w:rsid w:val="00E37170"/>
    <w:rsid w:val="00E40E85"/>
    <w:rsid w:val="00E451DD"/>
    <w:rsid w:val="00E4631B"/>
    <w:rsid w:val="00E51288"/>
    <w:rsid w:val="00E53209"/>
    <w:rsid w:val="00E55A1B"/>
    <w:rsid w:val="00E60428"/>
    <w:rsid w:val="00E6260B"/>
    <w:rsid w:val="00E7108B"/>
    <w:rsid w:val="00E719E4"/>
    <w:rsid w:val="00E74444"/>
    <w:rsid w:val="00E93611"/>
    <w:rsid w:val="00E9397C"/>
    <w:rsid w:val="00EB4966"/>
    <w:rsid w:val="00EC551B"/>
    <w:rsid w:val="00ED274A"/>
    <w:rsid w:val="00ED393D"/>
    <w:rsid w:val="00EE2E4D"/>
    <w:rsid w:val="00EE3CDE"/>
    <w:rsid w:val="00EF4416"/>
    <w:rsid w:val="00EF7D9B"/>
    <w:rsid w:val="00F00977"/>
    <w:rsid w:val="00F07C5B"/>
    <w:rsid w:val="00F11539"/>
    <w:rsid w:val="00F15E6E"/>
    <w:rsid w:val="00F23223"/>
    <w:rsid w:val="00F3150B"/>
    <w:rsid w:val="00F3175F"/>
    <w:rsid w:val="00F323F1"/>
    <w:rsid w:val="00F40F64"/>
    <w:rsid w:val="00F4550B"/>
    <w:rsid w:val="00F46C1D"/>
    <w:rsid w:val="00F52C72"/>
    <w:rsid w:val="00F5384D"/>
    <w:rsid w:val="00F612E5"/>
    <w:rsid w:val="00F63FAA"/>
    <w:rsid w:val="00F671EF"/>
    <w:rsid w:val="00F70B51"/>
    <w:rsid w:val="00F72429"/>
    <w:rsid w:val="00F86BEA"/>
    <w:rsid w:val="00FA4377"/>
    <w:rsid w:val="00FA4895"/>
    <w:rsid w:val="00FB097D"/>
    <w:rsid w:val="00FB2022"/>
    <w:rsid w:val="00FB7300"/>
    <w:rsid w:val="00FC0FC4"/>
    <w:rsid w:val="00FC1C2B"/>
    <w:rsid w:val="00FC4EEB"/>
    <w:rsid w:val="00FE277C"/>
    <w:rsid w:val="00FE3537"/>
    <w:rsid w:val="00FF1F85"/>
    <w:rsid w:val="00FF40C2"/>
    <w:rsid w:val="00FF427E"/>
    <w:rsid w:val="00FF4BE9"/>
    <w:rsid w:val="00FF5926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383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383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96749-02EF-4653-AC6C-2CABC40A2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Наташа</cp:lastModifiedBy>
  <cp:revision>12</cp:revision>
  <cp:lastPrinted>2020-02-13T14:25:00Z</cp:lastPrinted>
  <dcterms:created xsi:type="dcterms:W3CDTF">2014-02-26T07:35:00Z</dcterms:created>
  <dcterms:modified xsi:type="dcterms:W3CDTF">2021-02-26T06:46:00Z</dcterms:modified>
</cp:coreProperties>
</file>